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19E63" w14:textId="7777777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25962757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0C6FF340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3DD38C08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77AFE811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3266DA39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2ECE94E6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46330D60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2F950334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02A8A7E1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1B3D08E1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F8A64A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B450F8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37156E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1E1ECF5B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1F0592D4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3DE8E6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C09F8E1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7156D9C6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259DCC6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31B808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C234D3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ADF2948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2BED7F2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51350A7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E3F95E2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4865DA24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66E652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10EC38E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42B6D59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44A678A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4E70D85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A28F69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08A0A4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AB826F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5BAE8C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E80220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6444571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416F804D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6D99D77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1EB299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5A6BB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86C5D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03B958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8E3CD3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7428DC0F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E8F2DBF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5DAF3CB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B0B019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2BC792C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2257BD6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B3C556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0482B5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3BB442C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0D72F51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E31EFB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CC6105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456D3FF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A1A045D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431DF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00F85AEC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64125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D9E0EB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A7805C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BF4294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DF88AB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A8ACABC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990542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7D3ED436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4B68C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5F9BF625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781D3A8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6E60159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2983B1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AE19E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4824B5D1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435FF947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3EAF747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8BDF6AF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45A4D4B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53F56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AFA9BB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B342B13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B6533D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482CB4C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31BF9B0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4AAD43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3FFD09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1E23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580E63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D0DDF8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845BD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82ACF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3249B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41A3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D279A6D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46A07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2A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4CB1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F5DC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CD8F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CF88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48BEC4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35C2EB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2278607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9B4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82CD6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B34938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B0C4C0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CC916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35B4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600E55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6A355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FF1B500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6F4D5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D1F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7CD51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08228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219E6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C613C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ACEB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6B996A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5030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EE1B0C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48AE7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91C8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98F4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A3835E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0A261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CB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0AF7D7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76C186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8F1758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3749E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1C3A0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A0C9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F1904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C0F306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78B76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20FE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CF652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C3B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0E7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C44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75263362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6DC11916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23EC6564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3EFA85AB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2BE6D0E2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50E826D2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32B21BD6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558E22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CB71C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FD8083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DC0705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A36AB7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A41BA89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69DDB42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0F1435F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2B28FE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7470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B9A8A2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122BC532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75E2A047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6A4B0FC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3438DD51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048F313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045FB4B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1E8D90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726B1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285A18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B92813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1E75397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122B349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341A1D0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37E58EB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CA1243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CF88B4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6052A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3F3A1B9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52CE08C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96B3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0C4430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4D2A9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850D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F1AAA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5AF3BD1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E969C6B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42FB6008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502245E3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FDE5C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2C1A775D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06D5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72EC67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E3E8C9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6637CB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77393E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BDBD8D7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5FD9F0FF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FAA9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00F349F1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F4B0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AEEA7C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A6913F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11EFA9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7FA75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4317C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0685B93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E8DD2A6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1D6EAC7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CF9CCE3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16200299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76361AF8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14B59BA0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4D1EA262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6510674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4156AB0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4EC8AD5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7196CBF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11AD01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3CADDFCB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756F35A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466934E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721BBDFE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2B48731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5747CB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30E080B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2FB7EF3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3E5FC91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7BB1A01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8566E8F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56DC61C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F9F01FA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0DAAF41B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2D54A1E0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22D2D7BB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007B2CF1" w14:textId="77777777" w:rsidTr="00051ED5">
        <w:tc>
          <w:tcPr>
            <w:tcW w:w="484" w:type="pct"/>
          </w:tcPr>
          <w:p w14:paraId="72637B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6D76D0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0218EF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1A5D4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1D923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3418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A583F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FC57A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02B2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BD3E2D5" w14:textId="77777777" w:rsidTr="00051ED5">
        <w:tc>
          <w:tcPr>
            <w:tcW w:w="484" w:type="pct"/>
          </w:tcPr>
          <w:p w14:paraId="1077C7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5E3DE0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6C79D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2EAA3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E813B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ED36E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52FE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B0682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3D6A0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E093FC3" w14:textId="77777777" w:rsidTr="00051ED5">
        <w:tc>
          <w:tcPr>
            <w:tcW w:w="484" w:type="pct"/>
          </w:tcPr>
          <w:p w14:paraId="3AB202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5A1CDB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02ACE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532879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E8900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F65A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DFE5D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26045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25BFD1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400A769" w14:textId="77777777" w:rsidTr="00051ED5">
        <w:tc>
          <w:tcPr>
            <w:tcW w:w="484" w:type="pct"/>
          </w:tcPr>
          <w:p w14:paraId="33DFDE9A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E6B8DB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F2882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016798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941C6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B59AF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ABE447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54E2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8798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3338D95" w14:textId="77777777" w:rsidTr="00051ED5">
        <w:tc>
          <w:tcPr>
            <w:tcW w:w="484" w:type="pct"/>
          </w:tcPr>
          <w:p w14:paraId="18233F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B4757C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1B0058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7601C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D30ED0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902F4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0FD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F2D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2B19F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0CBFBC" w14:textId="77777777" w:rsidTr="00051ED5">
        <w:tc>
          <w:tcPr>
            <w:tcW w:w="484" w:type="pct"/>
          </w:tcPr>
          <w:p w14:paraId="2BCB74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375391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1C04D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0BE94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A4E79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F8B48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59FE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092B4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242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158F65F" w14:textId="77777777" w:rsidTr="00051ED5">
        <w:tc>
          <w:tcPr>
            <w:tcW w:w="484" w:type="pct"/>
          </w:tcPr>
          <w:p w14:paraId="24244A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F5609C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C16A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124B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9C680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F4925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28BE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A1208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0D9DF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249F13B" w14:textId="77777777" w:rsidTr="00051ED5">
        <w:tc>
          <w:tcPr>
            <w:tcW w:w="484" w:type="pct"/>
          </w:tcPr>
          <w:p w14:paraId="2CF09373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4555C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9D2022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8A9D5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670A46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A5F1A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836F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64CE1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8012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A8AFD9A" w14:textId="77777777" w:rsidTr="00051ED5">
        <w:tc>
          <w:tcPr>
            <w:tcW w:w="484" w:type="pct"/>
          </w:tcPr>
          <w:p w14:paraId="09B82A3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793777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5FFA45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F3B2CB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C2EB8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7562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5B2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7CB32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6F0AF8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BC63FA" w14:textId="77777777" w:rsidTr="00051ED5">
        <w:tc>
          <w:tcPr>
            <w:tcW w:w="484" w:type="pct"/>
          </w:tcPr>
          <w:p w14:paraId="012FC6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20EB6A3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2577A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15C5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5392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02253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FE4504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4E8908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FE7A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F05A57C" w14:textId="77777777" w:rsidTr="00051ED5">
        <w:tc>
          <w:tcPr>
            <w:tcW w:w="484" w:type="pct"/>
          </w:tcPr>
          <w:p w14:paraId="175432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42914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6FBC4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3A1F1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6AC3F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9073A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5622C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257D2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34EA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5853959" w14:textId="77777777" w:rsidTr="00051ED5">
        <w:tc>
          <w:tcPr>
            <w:tcW w:w="484" w:type="pct"/>
          </w:tcPr>
          <w:p w14:paraId="76AA6F2B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377BE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3DDCE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91C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8995F1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EE15F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18A3A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74B6A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3439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35FE57A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62F5D0CB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0B57D4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8C927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2DAF98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A483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1C587A3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0F339B0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DF8C98A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7ED1E7BB" w14:textId="77777777" w:rsidTr="00051ED5">
        <w:tc>
          <w:tcPr>
            <w:tcW w:w="484" w:type="pct"/>
          </w:tcPr>
          <w:p w14:paraId="095669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532BE4D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5F7AF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A2759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2ADB0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C4A5F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C30C5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6219F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E9CFB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5DF6D61" w14:textId="77777777" w:rsidTr="00051ED5">
        <w:tc>
          <w:tcPr>
            <w:tcW w:w="484" w:type="pct"/>
          </w:tcPr>
          <w:p w14:paraId="55B3EB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7267A6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75D0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BBD24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236BE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3CC07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AAF9C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E17627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22A25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CCA5A3" w14:textId="77777777" w:rsidTr="00051ED5">
        <w:tc>
          <w:tcPr>
            <w:tcW w:w="484" w:type="pct"/>
          </w:tcPr>
          <w:p w14:paraId="47740EE2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A6BDC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6F60F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8AF6AE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450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6B69D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6B34C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79C92B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CB67C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66899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8FB597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7DA449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9740F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A468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3E3A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0CBBD3A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7B9E96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723C27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D2A8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48B6E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223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3274B5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CDDCB98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2582FAD7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50D6C37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53D8569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D7FC16B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192BED6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45405A5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48A3FE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5A14F8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195063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D1D935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2A9BB7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A1C9B0B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6C2D2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B2346C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035F61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D36606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1F86A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674D03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A637715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04DC62E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15CC19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F228377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42094D7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9EC9D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73579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4F391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F14065F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A1A58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FC212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34B7BF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1E025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669E37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E452E0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F0368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30DC661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124684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9D07235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7743B4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6CBA2701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4E8C3A38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466D316C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660DDEB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3D24F9B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B4D4987" w14:textId="77777777" w:rsidTr="004D1EA3">
        <w:tc>
          <w:tcPr>
            <w:tcW w:w="4966" w:type="dxa"/>
            <w:gridSpan w:val="2"/>
          </w:tcPr>
          <w:p w14:paraId="74A249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10E278A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5B3B26FC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0753719C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73A1BE8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83992AD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5F0AAD5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7A9A33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01E7A4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EA8AB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7CCEA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B47454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133D6DF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03BCE78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10B7A2B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305A7FB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AE25CE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912216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7995A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9C03ACF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1CC7085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A970D6E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2FEAEE0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2BB78A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D10C29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706C4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69DFB21" w14:textId="77777777" w:rsidTr="004D1EA3">
        <w:tc>
          <w:tcPr>
            <w:tcW w:w="567" w:type="dxa"/>
          </w:tcPr>
          <w:p w14:paraId="5E9CFE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47E306D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6B8A57B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5532F9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3558B4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3CDBB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DD43F02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5B809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54AF3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BD27DC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53079A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FB92BD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2821062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32BB6595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5A34C0C5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701157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35E3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4C2403A8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1CAD14BB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31F7902E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2D4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553D03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67C7B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667DDD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1630929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F631235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26BE4A75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D3B2937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11A92476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0E8718D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1058E7E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3DC5F6F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6EA03E5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14847CEE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39B96A8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1938ECD4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37E23970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CC24EE8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55A1696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2C215F85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75A41C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C9ABF5E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57AC62F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0B5CCA0A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01BF993C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EFEE" w14:textId="77777777" w:rsidR="0002170E" w:rsidRDefault="0002170E">
      <w:r>
        <w:separator/>
      </w:r>
    </w:p>
  </w:endnote>
  <w:endnote w:type="continuationSeparator" w:id="0">
    <w:p w14:paraId="6DA4FFF4" w14:textId="77777777" w:rsidR="0002170E" w:rsidRDefault="0002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A2F0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EndPr/>
    <w:sdtContent>
      <w:p w14:paraId="2CB227B1" w14:textId="77777777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293763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9A97F3A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9F6B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5C2B6" w14:textId="77777777" w:rsidR="0002170E" w:rsidRDefault="0002170E">
      <w:r>
        <w:separator/>
      </w:r>
    </w:p>
  </w:footnote>
  <w:footnote w:type="continuationSeparator" w:id="0">
    <w:p w14:paraId="63E396F3" w14:textId="77777777" w:rsidR="0002170E" w:rsidRDefault="0002170E">
      <w:r>
        <w:continuationSeparator/>
      </w:r>
    </w:p>
  </w:footnote>
  <w:footnote w:id="1">
    <w:p w14:paraId="6E0C4C95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68E2EC35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48CA5A9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02BC40A1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0B081A1D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50DE71CD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0C096D7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F849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C20CD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9B86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70E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6C0D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16C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A5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38B0D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01CB-890C-4E45-B188-FE846640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2022-03-16T12:14:00Z</dcterms:created>
  <dcterms:modified xsi:type="dcterms:W3CDTF">2022-03-16T12:14:00Z</dcterms:modified>
</cp:coreProperties>
</file>